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77777777" w:rsidR="002B4140" w:rsidRDefault="002B4140" w:rsidP="002B4140">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AA1F03" w14:paraId="166D7DC8" w14:textId="77777777" w:rsidTr="00345526">
        <w:trPr>
          <w:trHeight w:val="1820"/>
        </w:trPr>
        <w:tc>
          <w:tcPr>
            <w:tcW w:w="3965" w:type="dxa"/>
            <w:tcBorders>
              <w:right w:val="single" w:sz="4" w:space="0" w:color="auto"/>
            </w:tcBorders>
          </w:tcPr>
          <w:p w14:paraId="1BCF9C65" w14:textId="77777777" w:rsidR="00EC7687" w:rsidRPr="00AA1F03" w:rsidRDefault="00EC7687" w:rsidP="00345526">
            <w:pPr>
              <w:ind w:right="28"/>
              <w:jc w:val="left"/>
              <w:rPr>
                <w:rFonts w:ascii="Verdana" w:hAnsi="Verdana" w:cstheme="minorHAnsi"/>
                <w:b/>
                <w:i/>
                <w:iCs/>
                <w:sz w:val="18"/>
                <w:szCs w:val="18"/>
                <w:u w:val="single"/>
              </w:rPr>
            </w:pPr>
            <w:r w:rsidRPr="00AA1F03">
              <w:rPr>
                <w:rFonts w:ascii="Verdana" w:hAnsi="Verdana" w:cstheme="minorHAnsi"/>
                <w:b/>
                <w:i/>
                <w:iCs/>
                <w:sz w:val="18"/>
                <w:szCs w:val="18"/>
                <w:u w:val="single"/>
              </w:rPr>
              <w:t>Wykonawca</w:t>
            </w:r>
          </w:p>
          <w:p w14:paraId="06AF82C5" w14:textId="77777777" w:rsidR="00EC7687" w:rsidRPr="00AA1F03" w:rsidRDefault="00EC7687" w:rsidP="00345526">
            <w:pPr>
              <w:ind w:right="28"/>
              <w:jc w:val="left"/>
              <w:rPr>
                <w:rFonts w:ascii="Verdana" w:hAnsi="Verdana" w:cstheme="minorHAnsi"/>
                <w:sz w:val="18"/>
                <w:szCs w:val="18"/>
              </w:rPr>
            </w:pPr>
          </w:p>
          <w:p w14:paraId="16387C43" w14:textId="77777777" w:rsidR="00EC7687" w:rsidRPr="00AA1F03" w:rsidRDefault="00EC7687" w:rsidP="00345526">
            <w:pPr>
              <w:ind w:right="28"/>
              <w:jc w:val="center"/>
              <w:rPr>
                <w:rFonts w:ascii="Verdana" w:hAnsi="Verdana" w:cstheme="minorHAnsi"/>
                <w:sz w:val="18"/>
                <w:szCs w:val="18"/>
              </w:rPr>
            </w:pPr>
            <w:r w:rsidRPr="00AA1F03">
              <w:rPr>
                <w:rFonts w:ascii="Verdana" w:hAnsi="Verdana" w:cstheme="minorHAnsi"/>
                <w:sz w:val="18"/>
                <w:szCs w:val="18"/>
              </w:rPr>
              <w:t>…………………………………………………</w:t>
            </w:r>
          </w:p>
          <w:p w14:paraId="1003CEC4" w14:textId="3BB1C55C" w:rsidR="00EC7687" w:rsidRPr="00AA1F03" w:rsidRDefault="000370E7" w:rsidP="00345526">
            <w:pPr>
              <w:ind w:right="28"/>
              <w:jc w:val="center"/>
              <w:rPr>
                <w:rFonts w:ascii="Verdana" w:hAnsi="Verdana" w:cstheme="minorHAnsi"/>
                <w:sz w:val="18"/>
                <w:szCs w:val="18"/>
              </w:rPr>
            </w:pPr>
            <w:r w:rsidRPr="00AA1F03">
              <w:rPr>
                <w:rFonts w:ascii="Verdana" w:hAnsi="Verdana" w:cstheme="minorHAnsi"/>
                <w:sz w:val="18"/>
                <w:szCs w:val="18"/>
              </w:rPr>
              <w:t>………………………………………………</w:t>
            </w:r>
          </w:p>
          <w:p w14:paraId="7D1FE00F" w14:textId="77777777" w:rsidR="00EC7687" w:rsidRPr="00AA1F03" w:rsidRDefault="00EC7687" w:rsidP="00345526">
            <w:pPr>
              <w:ind w:right="28"/>
              <w:jc w:val="center"/>
              <w:rPr>
                <w:rFonts w:ascii="Verdana" w:hAnsi="Verdana" w:cstheme="minorHAnsi"/>
                <w:i/>
                <w:sz w:val="18"/>
                <w:szCs w:val="18"/>
              </w:rPr>
            </w:pPr>
            <w:r w:rsidRPr="00AA1F03">
              <w:rPr>
                <w:rFonts w:ascii="Verdana" w:hAnsi="Verdana" w:cstheme="minorHAnsi"/>
                <w:i/>
                <w:sz w:val="18"/>
                <w:szCs w:val="18"/>
              </w:rPr>
              <w:t>Nazwa i adres</w:t>
            </w:r>
          </w:p>
          <w:p w14:paraId="4AE39BC1" w14:textId="77777777" w:rsidR="00EC7687" w:rsidRPr="00AA1F03"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AA1F03"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AA1F03" w:rsidRDefault="00EC7687" w:rsidP="00345526">
            <w:pPr>
              <w:spacing w:line="360" w:lineRule="auto"/>
              <w:rPr>
                <w:rFonts w:ascii="Verdana" w:eastAsiaTheme="majorEastAsia" w:hAnsi="Verdana" w:cstheme="minorHAnsi"/>
                <w:b/>
                <w:i/>
                <w:iCs/>
                <w:sz w:val="18"/>
                <w:szCs w:val="18"/>
                <w:u w:val="single"/>
              </w:rPr>
            </w:pPr>
            <w:r w:rsidRPr="00AA1F03">
              <w:rPr>
                <w:rFonts w:ascii="Verdana" w:eastAsiaTheme="majorEastAsia" w:hAnsi="Verdana" w:cstheme="minorHAnsi"/>
                <w:b/>
                <w:i/>
                <w:iCs/>
                <w:sz w:val="18"/>
                <w:szCs w:val="18"/>
                <w:u w:val="single"/>
              </w:rPr>
              <w:t xml:space="preserve">Zamawiający </w:t>
            </w:r>
          </w:p>
          <w:p w14:paraId="4EC4F135" w14:textId="77777777"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PGE Dystrybucja S.A.</w:t>
            </w:r>
          </w:p>
          <w:p w14:paraId="7466680D" w14:textId="77777777" w:rsidR="00EC7687" w:rsidRPr="00AA1F03" w:rsidRDefault="00EC7687" w:rsidP="00345526">
            <w:pPr>
              <w:spacing w:before="120" w:after="120" w:line="240" w:lineRule="auto"/>
              <w:contextualSpacing/>
              <w:jc w:val="center"/>
              <w:rPr>
                <w:rFonts w:ascii="Verdana" w:eastAsia="Calibri" w:hAnsi="Verdana" w:cstheme="minorHAnsi"/>
                <w:sz w:val="18"/>
                <w:szCs w:val="18"/>
              </w:rPr>
            </w:pPr>
            <w:r w:rsidRPr="00AA1F03">
              <w:rPr>
                <w:rFonts w:ascii="Verdana" w:eastAsia="Calibri" w:hAnsi="Verdana" w:cstheme="minorHAnsi"/>
                <w:sz w:val="18"/>
                <w:szCs w:val="18"/>
              </w:rPr>
              <w:t>w imieniu i na rzecz której działa:</w:t>
            </w:r>
          </w:p>
          <w:p w14:paraId="17B2A6D9" w14:textId="0C714D56"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 xml:space="preserve">PGE Dystrybucja S.A. Oddział </w:t>
            </w:r>
            <w:r w:rsidR="00A417CF" w:rsidRPr="00AA1F03">
              <w:rPr>
                <w:rFonts w:ascii="Verdana" w:eastAsia="Calibri" w:hAnsi="Verdana" w:cstheme="minorHAnsi"/>
                <w:b/>
                <w:sz w:val="18"/>
                <w:szCs w:val="18"/>
              </w:rPr>
              <w:t>Zamość</w:t>
            </w:r>
          </w:p>
          <w:p w14:paraId="0B494F22" w14:textId="301F788D" w:rsidR="00EC7687" w:rsidRPr="00AA1F03"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AA1F03">
              <w:rPr>
                <w:rFonts w:ascii="Verdana" w:eastAsia="Calibri" w:hAnsi="Verdana" w:cstheme="minorHAnsi"/>
                <w:b/>
                <w:color w:val="000000"/>
                <w:sz w:val="18"/>
                <w:szCs w:val="18"/>
              </w:rPr>
              <w:t>ul. Koźmiana 1</w:t>
            </w:r>
            <w:r w:rsidR="009D4FC0" w:rsidRPr="00AA1F03">
              <w:rPr>
                <w:rFonts w:ascii="Verdana" w:eastAsia="Calibri" w:hAnsi="Verdana" w:cstheme="minorHAnsi"/>
                <w:b/>
                <w:color w:val="000000"/>
                <w:sz w:val="18"/>
                <w:szCs w:val="18"/>
              </w:rPr>
              <w:t xml:space="preserve">, </w:t>
            </w:r>
            <w:r w:rsidRPr="00AA1F03">
              <w:rPr>
                <w:rFonts w:ascii="Verdana" w:eastAsia="Calibri" w:hAnsi="Verdana" w:cstheme="minorHAnsi"/>
                <w:b/>
                <w:color w:val="000000"/>
                <w:sz w:val="18"/>
                <w:szCs w:val="18"/>
              </w:rPr>
              <w:t>22-400 Zamość</w:t>
            </w:r>
          </w:p>
        </w:tc>
      </w:tr>
    </w:tbl>
    <w:p w14:paraId="656B8589" w14:textId="68EEC9E9" w:rsidR="00A442E3" w:rsidRPr="00AA1F03" w:rsidRDefault="00A442E3" w:rsidP="00B137F8">
      <w:pPr>
        <w:rPr>
          <w:rFonts w:asciiTheme="minorHAnsi" w:hAnsiTheme="minorHAnsi" w:cstheme="minorHAnsi"/>
          <w:sz w:val="18"/>
          <w:szCs w:val="18"/>
        </w:rPr>
      </w:pPr>
    </w:p>
    <w:p w14:paraId="230251C6" w14:textId="561548AC" w:rsidR="00A442E3" w:rsidRPr="00AA1F03" w:rsidRDefault="00A442E3" w:rsidP="00B137F8">
      <w:pPr>
        <w:rPr>
          <w:rFonts w:asciiTheme="minorHAnsi" w:hAnsiTheme="minorHAnsi" w:cstheme="minorHAnsi"/>
          <w:sz w:val="18"/>
          <w:szCs w:val="18"/>
        </w:rPr>
      </w:pPr>
    </w:p>
    <w:p w14:paraId="02BEA41E" w14:textId="6C978AE7" w:rsidR="00B137F8" w:rsidRPr="00AA1F03" w:rsidRDefault="005B1ED0" w:rsidP="00005787">
      <w:pPr>
        <w:spacing w:line="240" w:lineRule="auto"/>
        <w:jc w:val="center"/>
        <w:rPr>
          <w:rFonts w:ascii="Verdana" w:hAnsi="Verdana" w:cstheme="minorHAnsi"/>
          <w:b/>
          <w:sz w:val="18"/>
          <w:szCs w:val="18"/>
        </w:rPr>
      </w:pPr>
      <w:r w:rsidRPr="00AA1F03">
        <w:rPr>
          <w:rFonts w:ascii="Verdana" w:hAnsi="Verdana" w:cstheme="minorHAnsi"/>
          <w:b/>
          <w:sz w:val="18"/>
          <w:szCs w:val="18"/>
        </w:rPr>
        <w:t xml:space="preserve">WYKAZ WYKONANYCH </w:t>
      </w:r>
      <w:r w:rsidR="00E130E3" w:rsidRPr="00AA1F03">
        <w:rPr>
          <w:rFonts w:ascii="Verdana" w:hAnsi="Verdana" w:cstheme="minorHAnsi"/>
          <w:b/>
          <w:sz w:val="18"/>
          <w:szCs w:val="18"/>
        </w:rPr>
        <w:t>ZAMÓWIEŃ</w:t>
      </w:r>
      <w:r w:rsidRPr="00AA1F03">
        <w:rPr>
          <w:rFonts w:ascii="Verdana" w:hAnsi="Verdana" w:cstheme="minorHAnsi"/>
          <w:b/>
          <w:sz w:val="18"/>
          <w:szCs w:val="18"/>
        </w:rPr>
        <w:t xml:space="preserve"> </w:t>
      </w:r>
    </w:p>
    <w:p w14:paraId="1AD8AF27" w14:textId="77777777" w:rsidR="003A6457" w:rsidRPr="00AA1F03" w:rsidRDefault="003A6457" w:rsidP="00B137F8">
      <w:pPr>
        <w:rPr>
          <w:rFonts w:ascii="Verdana" w:hAnsi="Verdana" w:cstheme="minorHAnsi"/>
          <w:sz w:val="18"/>
          <w:szCs w:val="18"/>
        </w:rPr>
      </w:pPr>
    </w:p>
    <w:p w14:paraId="169F2E33" w14:textId="4E9C07A3" w:rsidR="000370E7" w:rsidRPr="00AA1F03" w:rsidRDefault="00B137F8" w:rsidP="000370E7">
      <w:pPr>
        <w:ind w:left="-284"/>
        <w:rPr>
          <w:rFonts w:ascii="Verdana" w:hAnsi="Verdana" w:cstheme="minorHAnsi"/>
          <w:b/>
          <w:bCs/>
          <w:sz w:val="18"/>
          <w:szCs w:val="18"/>
          <w:lang w:eastAsia="pl-PL"/>
        </w:rPr>
      </w:pPr>
      <w:r w:rsidRPr="00AA1F03">
        <w:rPr>
          <w:rFonts w:ascii="Verdana" w:hAnsi="Verdana" w:cstheme="minorHAnsi"/>
          <w:sz w:val="18"/>
          <w:szCs w:val="18"/>
          <w:lang w:eastAsia="pl-PL"/>
        </w:rPr>
        <w:t xml:space="preserve">Składając Ofertę w postępowaniu zakupowym </w:t>
      </w:r>
      <w:r w:rsidR="00DA5698" w:rsidRPr="00AA1F03">
        <w:rPr>
          <w:rFonts w:ascii="Verdana" w:hAnsi="Verdana" w:cstheme="minorHAnsi"/>
          <w:sz w:val="18"/>
          <w:szCs w:val="18"/>
          <w:lang w:eastAsia="pl-PL"/>
        </w:rPr>
        <w:t xml:space="preserve">nr </w:t>
      </w:r>
      <w:r w:rsidR="003D58B2" w:rsidRPr="00AA1F03">
        <w:rPr>
          <w:rFonts w:ascii="Verdana" w:hAnsi="Verdana" w:cstheme="minorHAnsi"/>
          <w:b/>
          <w:sz w:val="18"/>
          <w:szCs w:val="18"/>
          <w:lang w:eastAsia="pl-PL"/>
        </w:rPr>
        <w:t>POST/DYS/OZ/G</w:t>
      </w:r>
      <w:r w:rsidR="00502D19" w:rsidRPr="00AA1F03">
        <w:rPr>
          <w:rFonts w:ascii="Verdana" w:hAnsi="Verdana" w:cstheme="minorHAnsi"/>
          <w:b/>
          <w:sz w:val="18"/>
          <w:szCs w:val="18"/>
          <w:lang w:eastAsia="pl-PL"/>
        </w:rPr>
        <w:t>Z/</w:t>
      </w:r>
      <w:r w:rsidR="00EC5D79" w:rsidRPr="00AA1F03">
        <w:rPr>
          <w:rFonts w:ascii="Verdana" w:hAnsi="Verdana" w:cstheme="minorHAnsi"/>
          <w:b/>
          <w:sz w:val="18"/>
          <w:szCs w:val="18"/>
          <w:lang w:eastAsia="pl-PL"/>
        </w:rPr>
        <w:t>0</w:t>
      </w:r>
      <w:r w:rsidR="00135DE3" w:rsidRPr="00AA1F03">
        <w:rPr>
          <w:rFonts w:ascii="Verdana" w:hAnsi="Verdana" w:cstheme="minorHAnsi"/>
          <w:b/>
          <w:sz w:val="18"/>
          <w:szCs w:val="18"/>
          <w:lang w:eastAsia="pl-PL"/>
        </w:rPr>
        <w:t>1</w:t>
      </w:r>
      <w:r w:rsidR="009C355E">
        <w:rPr>
          <w:rFonts w:ascii="Verdana" w:hAnsi="Verdana" w:cstheme="minorHAnsi"/>
          <w:b/>
          <w:sz w:val="18"/>
          <w:szCs w:val="18"/>
          <w:lang w:eastAsia="pl-PL"/>
        </w:rPr>
        <w:t>407</w:t>
      </w:r>
      <w:r w:rsidR="00EC5D79" w:rsidRPr="00AA1F03">
        <w:rPr>
          <w:rFonts w:ascii="Verdana" w:hAnsi="Verdana" w:cstheme="minorHAnsi"/>
          <w:b/>
          <w:sz w:val="18"/>
          <w:szCs w:val="18"/>
          <w:lang w:eastAsia="pl-PL"/>
        </w:rPr>
        <w:t>/</w:t>
      </w:r>
      <w:r w:rsidR="005126E5" w:rsidRPr="00AA1F03">
        <w:rPr>
          <w:rFonts w:ascii="Verdana" w:hAnsi="Verdana" w:cstheme="minorHAnsi"/>
          <w:b/>
          <w:sz w:val="18"/>
          <w:szCs w:val="18"/>
          <w:lang w:eastAsia="pl-PL"/>
        </w:rPr>
        <w:t>202</w:t>
      </w:r>
      <w:r w:rsidR="00B82F41" w:rsidRPr="00AA1F03">
        <w:rPr>
          <w:rFonts w:ascii="Verdana" w:hAnsi="Verdana" w:cstheme="minorHAnsi"/>
          <w:b/>
          <w:sz w:val="18"/>
          <w:szCs w:val="18"/>
          <w:lang w:eastAsia="pl-PL"/>
        </w:rPr>
        <w:t>6</w:t>
      </w:r>
      <w:r w:rsidR="00B92491" w:rsidRPr="00AA1F03">
        <w:rPr>
          <w:rFonts w:ascii="Verdana" w:hAnsi="Verdana" w:cstheme="minorHAnsi"/>
          <w:sz w:val="18"/>
          <w:szCs w:val="18"/>
          <w:lang w:eastAsia="pl-PL"/>
        </w:rPr>
        <w:t xml:space="preserve"> </w:t>
      </w:r>
      <w:r w:rsidRPr="00AA1F03">
        <w:rPr>
          <w:rFonts w:ascii="Verdana" w:hAnsi="Verdana" w:cstheme="minorHAnsi"/>
          <w:sz w:val="18"/>
          <w:szCs w:val="18"/>
          <w:lang w:eastAsia="pl-PL"/>
        </w:rPr>
        <w:t xml:space="preserve">prowadzonym w trybie przetargu nieograniczonego </w:t>
      </w:r>
      <w:r w:rsidR="00DB01FF" w:rsidRPr="00AA1F03">
        <w:rPr>
          <w:rFonts w:ascii="Verdana" w:hAnsi="Verdana" w:cstheme="minorHAnsi"/>
          <w:sz w:val="18"/>
          <w:szCs w:val="18"/>
          <w:lang w:eastAsia="pl-PL"/>
        </w:rPr>
        <w:t>pn</w:t>
      </w:r>
      <w:r w:rsidR="00502D19" w:rsidRPr="00AA1F03">
        <w:rPr>
          <w:rFonts w:ascii="Verdana" w:hAnsi="Verdana" w:cstheme="minorHAnsi"/>
          <w:sz w:val="18"/>
          <w:szCs w:val="18"/>
          <w:lang w:eastAsia="pl-PL"/>
        </w:rPr>
        <w:t xml:space="preserve">. </w:t>
      </w:r>
      <w:r w:rsidR="009C355E" w:rsidRPr="009C355E">
        <w:rPr>
          <w:rFonts w:ascii="Verdana" w:hAnsi="Verdana" w:cstheme="minorHAnsi"/>
          <w:b/>
          <w:bCs/>
          <w:sz w:val="18"/>
          <w:szCs w:val="18"/>
          <w:lang w:eastAsia="pl-PL"/>
        </w:rPr>
        <w:t>Opracowanie dokumentacji projektowej dla 3 zadań na terenie RE Zamość i RE Chełm ( Wielącza gm. Szczebrzeszyn; Szczebrzeszyn m. Szczebrzeszyn; Chojno Nowe Drugie gm. Siedliszcze)</w:t>
      </w:r>
      <w:r w:rsidR="009C355E">
        <w:rPr>
          <w:rFonts w:ascii="Verdana" w:hAnsi="Verdana" w:cstheme="minorHAnsi"/>
          <w:b/>
          <w:bCs/>
          <w:sz w:val="18"/>
          <w:szCs w:val="18"/>
          <w:lang w:eastAsia="pl-PL"/>
        </w:rPr>
        <w:t xml:space="preserve">, </w:t>
      </w:r>
      <w:r w:rsidR="00C85082" w:rsidRPr="00AA1F03">
        <w:rPr>
          <w:rFonts w:ascii="Verdana" w:hAnsi="Verdana" w:cstheme="minorHAnsi"/>
          <w:sz w:val="18"/>
          <w:szCs w:val="18"/>
          <w:lang w:eastAsia="pl-PL"/>
        </w:rPr>
        <w:t>oświadczamy,</w:t>
      </w:r>
      <w:r w:rsidR="008B5FA5" w:rsidRPr="00AA1F03">
        <w:rPr>
          <w:rFonts w:ascii="Verdana" w:hAnsi="Verdana" w:cstheme="minorHAnsi"/>
          <w:sz w:val="18"/>
          <w:szCs w:val="18"/>
          <w:lang w:eastAsia="pl-PL"/>
        </w:rPr>
        <w:t xml:space="preserve"> </w:t>
      </w:r>
      <w:r w:rsidR="00C85082" w:rsidRPr="00AA1F03">
        <w:rPr>
          <w:rFonts w:ascii="Verdana" w:hAnsi="Verdana" w:cstheme="minorHAnsi"/>
          <w:bCs/>
          <w:sz w:val="18"/>
          <w:szCs w:val="18"/>
          <w:lang w:eastAsia="pl-PL"/>
        </w:rPr>
        <w:t xml:space="preserve">że </w:t>
      </w:r>
      <w:r w:rsidRPr="00AA1F03">
        <w:rPr>
          <w:rFonts w:ascii="Verdana" w:hAnsi="Verdana" w:cstheme="minorHAnsi"/>
          <w:sz w:val="18"/>
          <w:szCs w:val="18"/>
          <w:lang w:eastAsia="pl-PL"/>
        </w:rPr>
        <w:t xml:space="preserve">w okresie ostatnich </w:t>
      </w:r>
      <w:r w:rsidR="009C355E">
        <w:rPr>
          <w:rFonts w:ascii="Verdana" w:hAnsi="Verdana" w:cstheme="minorHAnsi"/>
          <w:sz w:val="18"/>
          <w:szCs w:val="18"/>
          <w:lang w:eastAsia="pl-PL"/>
        </w:rPr>
        <w:br/>
      </w:r>
      <w:r w:rsidR="00B8753D" w:rsidRPr="00AA1F03">
        <w:rPr>
          <w:rFonts w:ascii="Verdana" w:hAnsi="Verdana" w:cstheme="minorHAnsi"/>
          <w:b/>
          <w:bCs/>
          <w:sz w:val="18"/>
          <w:szCs w:val="18"/>
          <w:lang w:eastAsia="pl-PL"/>
        </w:rPr>
        <w:t>5</w:t>
      </w:r>
      <w:r w:rsidR="001B417C" w:rsidRPr="00AA1F03">
        <w:rPr>
          <w:rFonts w:ascii="Verdana" w:hAnsi="Verdana" w:cstheme="minorHAnsi"/>
          <w:b/>
          <w:sz w:val="18"/>
          <w:szCs w:val="18"/>
          <w:lang w:eastAsia="pl-PL"/>
        </w:rPr>
        <w:t xml:space="preserve"> lat </w:t>
      </w:r>
      <w:r w:rsidRPr="00AA1F03">
        <w:rPr>
          <w:rFonts w:ascii="Verdana" w:hAnsi="Verdana" w:cstheme="minorHAnsi"/>
          <w:sz w:val="18"/>
          <w:szCs w:val="18"/>
          <w:lang w:eastAsia="pl-PL"/>
        </w:rPr>
        <w:t xml:space="preserve">przed upływem terminu składania Ofert wykonaliśmy następujące </w:t>
      </w:r>
      <w:r w:rsidR="001B56CC" w:rsidRPr="00AA1F03">
        <w:rPr>
          <w:rFonts w:ascii="Verdana" w:hAnsi="Verdana" w:cstheme="minorHAnsi"/>
          <w:sz w:val="18"/>
          <w:szCs w:val="18"/>
          <w:lang w:eastAsia="pl-PL"/>
        </w:rPr>
        <w:t>zamówienia</w:t>
      </w:r>
      <w:r w:rsidR="00AC272D" w:rsidRPr="00AA1F03">
        <w:rPr>
          <w:rFonts w:ascii="Verdana" w:hAnsi="Verdana" w:cstheme="minorHAnsi"/>
          <w:sz w:val="18"/>
          <w:szCs w:val="18"/>
        </w:rPr>
        <w:t>.</w:t>
      </w:r>
    </w:p>
    <w:p w14:paraId="1191811B" w14:textId="77777777" w:rsidR="000370E7" w:rsidRPr="00AA1F03" w:rsidRDefault="000370E7" w:rsidP="000370E7">
      <w:pPr>
        <w:ind w:left="-284"/>
        <w:rPr>
          <w:rFonts w:ascii="Verdana" w:hAnsi="Verdana" w:cstheme="minorHAnsi"/>
          <w:b/>
          <w:bCs/>
          <w:sz w:val="18"/>
          <w:szCs w:val="18"/>
          <w:lang w:eastAsia="pl-PL"/>
        </w:rPr>
      </w:pPr>
    </w:p>
    <w:p w14:paraId="3E92192E" w14:textId="14960328" w:rsidR="00B137F8" w:rsidRPr="00044F49" w:rsidRDefault="000370E7" w:rsidP="00044F49">
      <w:pPr>
        <w:ind w:left="-284"/>
        <w:rPr>
          <w:rFonts w:ascii="Verdana" w:hAnsi="Verdana" w:cstheme="minorHAnsi"/>
          <w:b/>
          <w:bCs/>
          <w:sz w:val="18"/>
          <w:szCs w:val="18"/>
          <w:lang w:eastAsia="pl-PL"/>
        </w:rPr>
      </w:pPr>
      <w:r w:rsidRPr="00AA1F03">
        <w:rPr>
          <w:rFonts w:ascii="Verdana" w:hAnsi="Verdana" w:cstheme="minorHAnsi"/>
          <w:b/>
          <w:color w:val="FF0000"/>
          <w:sz w:val="18"/>
          <w:szCs w:val="18"/>
          <w:lang w:eastAsia="pl-PL"/>
        </w:rPr>
        <w:t>Dotyczy Części postępowania nr .........</w:t>
      </w:r>
    </w:p>
    <w:tbl>
      <w:tblPr>
        <w:tblW w:w="9641"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1"/>
        <w:gridCol w:w="1304"/>
        <w:gridCol w:w="1560"/>
        <w:gridCol w:w="1560"/>
        <w:gridCol w:w="1417"/>
        <w:gridCol w:w="1418"/>
        <w:gridCol w:w="1701"/>
      </w:tblGrid>
      <w:tr w:rsidR="001B56CC" w:rsidRPr="00F742FE" w14:paraId="10FD5607" w14:textId="77777777" w:rsidTr="00AA1F03">
        <w:trPr>
          <w:trHeight w:val="737"/>
          <w:tblHeader/>
        </w:trPr>
        <w:tc>
          <w:tcPr>
            <w:tcW w:w="681"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A1F03">
        <w:trPr>
          <w:trHeight w:val="504"/>
          <w:tblHeader/>
        </w:trPr>
        <w:tc>
          <w:tcPr>
            <w:tcW w:w="681"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A1F03">
        <w:trPr>
          <w:trHeight w:val="843"/>
        </w:trPr>
        <w:tc>
          <w:tcPr>
            <w:tcW w:w="681"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A1F03">
        <w:trPr>
          <w:trHeight w:val="843"/>
        </w:trPr>
        <w:tc>
          <w:tcPr>
            <w:tcW w:w="681"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A1F03">
        <w:trPr>
          <w:trHeight w:val="843"/>
        </w:trPr>
        <w:tc>
          <w:tcPr>
            <w:tcW w:w="681"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6F15AF4D"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AA1F03">
      <w:rPr>
        <w:rFonts w:ascii="Verdana" w:hAnsi="Verdana"/>
        <w:sz w:val="14"/>
        <w:szCs w:val="14"/>
      </w:rPr>
      <w:t>1</w:t>
    </w:r>
    <w:r w:rsidR="009C355E">
      <w:rPr>
        <w:rFonts w:ascii="Verdana" w:hAnsi="Verdana"/>
        <w:sz w:val="14"/>
        <w:szCs w:val="14"/>
      </w:rPr>
      <w:t>407</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2C30"/>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49"/>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5DE3"/>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2DC7"/>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3F2"/>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3C33"/>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581"/>
    <w:rsid w:val="002C565B"/>
    <w:rsid w:val="002C62F5"/>
    <w:rsid w:val="002C6CE5"/>
    <w:rsid w:val="002C7C2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576"/>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2E97"/>
    <w:rsid w:val="003A39FA"/>
    <w:rsid w:val="003A6457"/>
    <w:rsid w:val="003A645A"/>
    <w:rsid w:val="003A6522"/>
    <w:rsid w:val="003B165C"/>
    <w:rsid w:val="003B176E"/>
    <w:rsid w:val="003B22FC"/>
    <w:rsid w:val="003B2FD4"/>
    <w:rsid w:val="003B3135"/>
    <w:rsid w:val="003B5FA6"/>
    <w:rsid w:val="003B6281"/>
    <w:rsid w:val="003B6B70"/>
    <w:rsid w:val="003B761C"/>
    <w:rsid w:val="003B7CE5"/>
    <w:rsid w:val="003C1023"/>
    <w:rsid w:val="003C1379"/>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5B93"/>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5E16"/>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2BB6"/>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5C11"/>
    <w:rsid w:val="00527036"/>
    <w:rsid w:val="00527343"/>
    <w:rsid w:val="00527EE9"/>
    <w:rsid w:val="005301AB"/>
    <w:rsid w:val="00530BE7"/>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2BB"/>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19A"/>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4AD1"/>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566"/>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BFA"/>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71C"/>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476"/>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888"/>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EA9"/>
    <w:rsid w:val="009A7022"/>
    <w:rsid w:val="009A73BF"/>
    <w:rsid w:val="009B1350"/>
    <w:rsid w:val="009B2C02"/>
    <w:rsid w:val="009B3788"/>
    <w:rsid w:val="009B3C0A"/>
    <w:rsid w:val="009B3C31"/>
    <w:rsid w:val="009B46FD"/>
    <w:rsid w:val="009B5EB1"/>
    <w:rsid w:val="009B6007"/>
    <w:rsid w:val="009B67E2"/>
    <w:rsid w:val="009C05FD"/>
    <w:rsid w:val="009C1121"/>
    <w:rsid w:val="009C1762"/>
    <w:rsid w:val="009C1CD6"/>
    <w:rsid w:val="009C2FBD"/>
    <w:rsid w:val="009C355E"/>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9AA"/>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1F03"/>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65F2D"/>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3D"/>
    <w:rsid w:val="00B875B6"/>
    <w:rsid w:val="00B92491"/>
    <w:rsid w:val="00B93631"/>
    <w:rsid w:val="00B93845"/>
    <w:rsid w:val="00B9399E"/>
    <w:rsid w:val="00B94436"/>
    <w:rsid w:val="00B94FCA"/>
    <w:rsid w:val="00B96ADB"/>
    <w:rsid w:val="00B975D9"/>
    <w:rsid w:val="00BA0450"/>
    <w:rsid w:val="00BA045A"/>
    <w:rsid w:val="00BA1C79"/>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5C09"/>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C17"/>
    <w:rsid w:val="00C62B00"/>
    <w:rsid w:val="00C63783"/>
    <w:rsid w:val="00C65B49"/>
    <w:rsid w:val="00C661EE"/>
    <w:rsid w:val="00C67E1C"/>
    <w:rsid w:val="00C73463"/>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508E"/>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51C8"/>
    <w:rsid w:val="00D160AA"/>
    <w:rsid w:val="00D202A1"/>
    <w:rsid w:val="00D20EA1"/>
    <w:rsid w:val="00D21C61"/>
    <w:rsid w:val="00D2236D"/>
    <w:rsid w:val="00D22439"/>
    <w:rsid w:val="00D245A7"/>
    <w:rsid w:val="00D3067D"/>
    <w:rsid w:val="00D30802"/>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455"/>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269"/>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6CB"/>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 w:val="00FF7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A2DC7"/>
    <w:rsid w:val="001E23F2"/>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2FD4"/>
    <w:rsid w:val="003B4965"/>
    <w:rsid w:val="003C4DB9"/>
    <w:rsid w:val="003D3C04"/>
    <w:rsid w:val="003F09C6"/>
    <w:rsid w:val="003F28CC"/>
    <w:rsid w:val="00404835"/>
    <w:rsid w:val="00411C41"/>
    <w:rsid w:val="004145C9"/>
    <w:rsid w:val="00442BB6"/>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B419A"/>
    <w:rsid w:val="006E71EF"/>
    <w:rsid w:val="00702566"/>
    <w:rsid w:val="00717589"/>
    <w:rsid w:val="00723176"/>
    <w:rsid w:val="00737BFA"/>
    <w:rsid w:val="007705A9"/>
    <w:rsid w:val="00774C40"/>
    <w:rsid w:val="0079668A"/>
    <w:rsid w:val="007A5C99"/>
    <w:rsid w:val="007C4A85"/>
    <w:rsid w:val="007D5476"/>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A5EA9"/>
    <w:rsid w:val="009A758F"/>
    <w:rsid w:val="009B2C80"/>
    <w:rsid w:val="009B46FD"/>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F2D"/>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61C17"/>
    <w:rsid w:val="00C73463"/>
    <w:rsid w:val="00C769A6"/>
    <w:rsid w:val="00C80E37"/>
    <w:rsid w:val="00C849CA"/>
    <w:rsid w:val="00C84CDF"/>
    <w:rsid w:val="00C974CE"/>
    <w:rsid w:val="00CB18B3"/>
    <w:rsid w:val="00CD6EC5"/>
    <w:rsid w:val="00CD76B6"/>
    <w:rsid w:val="00CE2B5C"/>
    <w:rsid w:val="00D07871"/>
    <w:rsid w:val="00D30802"/>
    <w:rsid w:val="00D34CE5"/>
    <w:rsid w:val="00D405FD"/>
    <w:rsid w:val="00D46FB9"/>
    <w:rsid w:val="00D61170"/>
    <w:rsid w:val="00D61578"/>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201</Words>
  <Characters>1208</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Flis Wojciech [PGE Dystr. O.Zamość]</cp:lastModifiedBy>
  <cp:revision>36</cp:revision>
  <cp:lastPrinted>2021-02-26T13:14:00Z</cp:lastPrinted>
  <dcterms:created xsi:type="dcterms:W3CDTF">2025-06-13T08:46:00Z</dcterms:created>
  <dcterms:modified xsi:type="dcterms:W3CDTF">2026-04-21T10:36:00Z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2026-04-16T12:30:58Z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b8442d26-373f-45f0-aba0-4fdeb9112691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